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76D23" w14:textId="77777777" w:rsidR="00CE3D6B" w:rsidRDefault="006D51F1" w:rsidP="00FE29A1">
      <w:pPr>
        <w:spacing w:line="240" w:lineRule="auto"/>
        <w:ind w:left="131"/>
        <w:rPr>
          <w:sz w:val="28"/>
          <w:szCs w:val="28"/>
        </w:rPr>
      </w:pPr>
      <w:r>
        <w:rPr>
          <w:rFonts w:ascii="Arial" w:hAnsi="Arial"/>
          <w:b/>
          <w:sz w:val="28"/>
        </w:rPr>
        <w:t>[Ծրագրի անվանումը] Մասնակիցների տեղեկատվական ձևաթուղթ</w:t>
      </w:r>
    </w:p>
    <w:p w14:paraId="5D12A0B2" w14:textId="77777777" w:rsidR="00CE3D6B" w:rsidRDefault="006D51F1" w:rsidP="00FE29A1">
      <w:pPr>
        <w:shd w:val="clear" w:color="auto" w:fill="DDD9C3"/>
        <w:ind w:right="432"/>
        <w:rPr>
          <w:sz w:val="18"/>
          <w:szCs w:val="18"/>
        </w:rPr>
      </w:pPr>
      <w:r>
        <w:rPr>
          <w:rFonts w:ascii="Times New Roman" w:hAnsi="Times New Roman"/>
          <w:b/>
          <w:sz w:val="18"/>
          <w:u w:val="single"/>
        </w:rPr>
        <w:t>Միայն ադմինիստրատորի օգտագործման համար՝</w:t>
      </w:r>
      <w:r>
        <w:rPr>
          <w:rFonts w:ascii="Times New Roman" w:hAnsi="Times New Roman"/>
          <w:b/>
          <w:sz w:val="18"/>
        </w:rPr>
        <w:t xml:space="preserve"> </w:t>
      </w:r>
      <w:r>
        <w:rPr>
          <w:rFonts w:ascii="Times New Roman" w:hAnsi="Times New Roman"/>
          <w:b/>
          <w:i/>
          <w:sz w:val="18"/>
        </w:rPr>
        <w:t>Մասնակցի I.D.՝</w:t>
      </w:r>
      <w:r>
        <w:rPr>
          <w:rFonts w:ascii="Times New Roman" w:hAnsi="Times New Roman"/>
          <w:sz w:val="18"/>
        </w:rPr>
        <w:t xml:space="preserve"> Վարողը կամ ծրագրի անձնակազմը պետք է լրացնի ձևաթղթի այս մասը և մասնակցության ձևաթղթի վրա նշի մասնակցի անվան հաջորդական համարը։ </w:t>
      </w:r>
    </w:p>
    <w:p w14:paraId="2EABA35C" w14:textId="77777777" w:rsidR="00CE3D6B" w:rsidRDefault="006D51F1" w:rsidP="00FE29A1">
      <w:pPr>
        <w:shd w:val="clear" w:color="auto" w:fill="DDD9C3"/>
        <w:ind w:right="432"/>
        <w:rPr>
          <w:sz w:val="18"/>
          <w:szCs w:val="18"/>
        </w:rPr>
      </w:pPr>
      <w:r>
        <w:rPr>
          <w:rFonts w:ascii="Times New Roman" w:hAnsi="Times New Roman"/>
          <w:sz w:val="18"/>
          <w:u w:val="single"/>
        </w:rPr>
        <w:t>Նահանգի հապավումը՝</w:t>
      </w:r>
      <w:r>
        <w:rPr>
          <w:rFonts w:ascii="Times New Roman" w:hAnsi="Times New Roman"/>
          <w:sz w:val="18"/>
        </w:rPr>
        <w:t xml:space="preserve">  __ __ (օր․՝ ՆՅ,Վ․ և այլն)   </w:t>
      </w:r>
    </w:p>
    <w:p w14:paraId="09A6B9F8" w14:textId="77777777" w:rsidR="00CE3D6B" w:rsidRDefault="006D51F1" w:rsidP="00FE29A1">
      <w:pPr>
        <w:shd w:val="clear" w:color="auto" w:fill="DDD9C3"/>
        <w:ind w:right="432"/>
        <w:rPr>
          <w:sz w:val="18"/>
          <w:szCs w:val="18"/>
        </w:rPr>
      </w:pPr>
      <w:r>
        <w:rPr>
          <w:rFonts w:ascii="Times New Roman" w:hAnsi="Times New Roman"/>
          <w:sz w:val="18"/>
          <w:u w:val="single"/>
        </w:rPr>
        <w:t>Վայրի անվան առաջին չորս տառը՝</w:t>
      </w:r>
      <w:r>
        <w:rPr>
          <w:rFonts w:ascii="Times New Roman" w:hAnsi="Times New Roman"/>
          <w:sz w:val="18"/>
        </w:rPr>
        <w:t xml:space="preserve"> __ __ __ __ </w:t>
      </w:r>
    </w:p>
    <w:p w14:paraId="5C3925C0" w14:textId="77777777" w:rsidR="00CE3D6B" w:rsidRDefault="006D51F1" w:rsidP="00FE29A1">
      <w:pPr>
        <w:shd w:val="clear" w:color="auto" w:fill="DDD9C3"/>
        <w:ind w:right="432"/>
        <w:rPr>
          <w:sz w:val="18"/>
          <w:szCs w:val="18"/>
        </w:rPr>
      </w:pPr>
      <w:r>
        <w:rPr>
          <w:rFonts w:ascii="Times New Roman" w:hAnsi="Times New Roman"/>
          <w:sz w:val="18"/>
          <w:u w:val="single"/>
        </w:rPr>
        <w:t>Ծրագրի մեկնարկի ամսաթիվը՝</w:t>
      </w:r>
      <w:r>
        <w:rPr>
          <w:rFonts w:ascii="Times New Roman" w:hAnsi="Times New Roman"/>
          <w:sz w:val="18"/>
        </w:rPr>
        <w:t xml:space="preserve"> __ __ / __ __ / __ __ (օր․՝ 12/01/19)  </w:t>
      </w:r>
    </w:p>
    <w:p w14:paraId="176A1B9B" w14:textId="77777777" w:rsidR="00CE3D6B" w:rsidRPr="00AA2BE2" w:rsidRDefault="006D51F1" w:rsidP="00FE29A1">
      <w:pPr>
        <w:shd w:val="clear" w:color="auto" w:fill="DDD9C3"/>
        <w:ind w:right="432"/>
        <w:rPr>
          <w:sz w:val="18"/>
          <w:szCs w:val="18"/>
        </w:rPr>
      </w:pPr>
      <w:r>
        <w:rPr>
          <w:rFonts w:ascii="Times New Roman" w:hAnsi="Times New Roman"/>
          <w:sz w:val="18"/>
          <w:u w:val="single"/>
        </w:rPr>
        <w:t>Մասնակցի համարը՝</w:t>
      </w:r>
      <w:r>
        <w:rPr>
          <w:rFonts w:ascii="Times New Roman" w:hAnsi="Times New Roman"/>
          <w:sz w:val="18"/>
        </w:rPr>
        <w:t xml:space="preserve"> __ __ ( օր.՝ 01, 02, 03 և այլն) </w:t>
      </w:r>
    </w:p>
    <w:p w14:paraId="5CB1CF84" w14:textId="77777777" w:rsidR="00CE3D6B" w:rsidRDefault="006D51F1" w:rsidP="00FE29A1">
      <w:pPr>
        <w:widowControl/>
        <w:numPr>
          <w:ilvl w:val="0"/>
          <w:numId w:val="1"/>
        </w:numPr>
        <w:pBdr>
          <w:left w:val="none" w:sz="0" w:space="3" w:color="auto"/>
        </w:pBdr>
        <w:tabs>
          <w:tab w:val="left" w:pos="1800"/>
        </w:tabs>
        <w:spacing w:line="240" w:lineRule="auto"/>
        <w:ind w:left="540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Արդյո՞ք ձեր բժիշկը կամ այլ առողջապահական խնամքի մատակարարն առաջարկել են, որ մասնակցեք այս ծրագրին։ </w:t>
      </w:r>
      <w:r>
        <w:rPr>
          <w:rFonts w:ascii="Times New Roman" w:hAnsi="Times New Roman"/>
          <w:sz w:val="25"/>
        </w:rPr>
        <w:br/>
      </w: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Այո</w:t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ab/>
      </w: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Ոչ</w:t>
      </w:r>
    </w:p>
    <w:p w14:paraId="2C72DC5D" w14:textId="77777777" w:rsidR="00CE3D6B" w:rsidRDefault="006D51F1" w:rsidP="00FE29A1">
      <w:pPr>
        <w:widowControl/>
        <w:numPr>
          <w:ilvl w:val="0"/>
          <w:numId w:val="1"/>
        </w:numPr>
        <w:pBdr>
          <w:left w:val="none" w:sz="0" w:space="3" w:color="auto"/>
        </w:pBdr>
        <w:spacing w:line="240" w:lineRule="auto"/>
        <w:ind w:left="540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Քանի՞ տարեկան եք այսօր։ </w:t>
      </w:r>
      <w:r>
        <w:rPr>
          <w:rFonts w:ascii="Times New Roman" w:hAnsi="Times New Roman"/>
          <w:sz w:val="25"/>
          <w:u w:val="single"/>
        </w:rPr>
        <w:t xml:space="preserve">    </w:t>
      </w:r>
      <w:r>
        <w:rPr>
          <w:rFonts w:ascii="Times New Roman" w:hAnsi="Times New Roman"/>
          <w:sz w:val="25"/>
        </w:rPr>
        <w:t>Տարիքը</w:t>
      </w:r>
    </w:p>
    <w:p w14:paraId="4D7C945B" w14:textId="77777777" w:rsidR="00CE3D6B" w:rsidRDefault="006D51F1" w:rsidP="00FE29A1">
      <w:pPr>
        <w:widowControl/>
        <w:numPr>
          <w:ilvl w:val="0"/>
          <w:numId w:val="1"/>
        </w:numPr>
        <w:pBdr>
          <w:left w:val="none" w:sz="0" w:space="3" w:color="auto"/>
        </w:pBdr>
        <w:tabs>
          <w:tab w:val="left" w:pos="2790"/>
          <w:tab w:val="left" w:pos="3960"/>
        </w:tabs>
        <w:spacing w:line="240" w:lineRule="auto"/>
        <w:ind w:left="540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>Դուք միայնա՞կ եք ապրում։</w:t>
      </w:r>
      <w:r>
        <w:rPr>
          <w:rFonts w:ascii="Times New Roman" w:hAnsi="Times New Roman"/>
          <w:sz w:val="25"/>
        </w:rPr>
        <w:tab/>
      </w: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Այո</w:t>
      </w:r>
      <w:r>
        <w:rPr>
          <w:rFonts w:ascii="Times New Roman" w:hAnsi="Times New Roman"/>
          <w:sz w:val="25"/>
        </w:rPr>
        <w:tab/>
      </w: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Ոչ</w:t>
      </w:r>
    </w:p>
    <w:p w14:paraId="3F544638" w14:textId="77777777" w:rsidR="00CE3D6B" w:rsidRDefault="006D51F1" w:rsidP="00FE29A1">
      <w:pPr>
        <w:widowControl/>
        <w:numPr>
          <w:ilvl w:val="0"/>
          <w:numId w:val="1"/>
        </w:numPr>
        <w:pBdr>
          <w:left w:val="none" w:sz="0" w:space="3" w:color="auto"/>
        </w:pBdr>
        <w:tabs>
          <w:tab w:val="left" w:pos="1620"/>
          <w:tab w:val="left" w:pos="2790"/>
          <w:tab w:val="left" w:pos="4140"/>
        </w:tabs>
        <w:spacing w:line="240" w:lineRule="auto"/>
        <w:ind w:left="540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Դուք՝ </w:t>
      </w:r>
      <w:r>
        <w:rPr>
          <w:rFonts w:ascii="Times New Roman" w:hAnsi="Times New Roman"/>
          <w:sz w:val="25"/>
        </w:rPr>
        <w:tab/>
      </w: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Տղամարդ եք</w:t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ab/>
      </w: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Կին եք</w:t>
      </w:r>
      <w:r>
        <w:rPr>
          <w:rFonts w:ascii="Times New Roman" w:hAnsi="Times New Roman"/>
          <w:sz w:val="25"/>
        </w:rPr>
        <w:tab/>
      </w: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Նախընտրում եք չասել</w:t>
      </w:r>
    </w:p>
    <w:p w14:paraId="1F16A00C" w14:textId="77777777" w:rsidR="00CE3D6B" w:rsidRDefault="006D51F1" w:rsidP="00FE29A1">
      <w:pPr>
        <w:widowControl/>
        <w:numPr>
          <w:ilvl w:val="0"/>
          <w:numId w:val="1"/>
        </w:numPr>
        <w:pBdr>
          <w:left w:val="none" w:sz="0" w:space="3" w:color="auto"/>
        </w:pBdr>
        <w:tabs>
          <w:tab w:val="left" w:pos="5670"/>
          <w:tab w:val="left" w:pos="6660"/>
        </w:tabs>
        <w:spacing w:line="240" w:lineRule="auto"/>
        <w:ind w:left="540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>Ծագումով լատինոամերիկացի՞, մեքսիկացի՞, թե՞ իսպանացի եք։</w:t>
      </w:r>
      <w:r>
        <w:rPr>
          <w:rFonts w:ascii="Times New Roman" w:hAnsi="Times New Roman"/>
          <w:sz w:val="25"/>
        </w:rPr>
        <w:tab/>
      </w: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Այո</w:t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ab/>
      </w: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Ոչ</w:t>
      </w:r>
    </w:p>
    <w:p w14:paraId="4206ADB2" w14:textId="77777777" w:rsidR="00CE3D6B" w:rsidRDefault="006D51F1" w:rsidP="00FE29A1">
      <w:pPr>
        <w:widowControl/>
        <w:numPr>
          <w:ilvl w:val="0"/>
          <w:numId w:val="1"/>
        </w:numPr>
        <w:pBdr>
          <w:left w:val="none" w:sz="0" w:space="3" w:color="auto"/>
        </w:pBdr>
        <w:spacing w:line="240" w:lineRule="auto"/>
        <w:ind w:left="540"/>
        <w:rPr>
          <w:rFonts w:ascii="Times New Roman" w:eastAsia="Times New Roman" w:hAnsi="Times New Roman" w:cs="Times New Roman"/>
          <w:spacing w:val="-3"/>
          <w:sz w:val="25"/>
          <w:szCs w:val="25"/>
        </w:rPr>
      </w:pPr>
      <w:r>
        <w:rPr>
          <w:rFonts w:ascii="Times New Roman" w:hAnsi="Times New Roman"/>
          <w:sz w:val="25"/>
        </w:rPr>
        <w:t xml:space="preserve">Ի՞նչ ռասայի եք պատկանում։ </w:t>
      </w:r>
      <w:r>
        <w:rPr>
          <w:rFonts w:ascii="Times New Roman" w:hAnsi="Times New Roman"/>
          <w:b/>
          <w:sz w:val="25"/>
        </w:rPr>
        <w:t>Նշեք բոլորը, որոնք համապատասխանում են։</w:t>
      </w:r>
    </w:p>
    <w:tbl>
      <w:tblPr>
        <w:tblW w:w="9540" w:type="dxa"/>
        <w:tblInd w:w="7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3828"/>
        <w:gridCol w:w="283"/>
        <w:gridCol w:w="336"/>
        <w:gridCol w:w="4734"/>
      </w:tblGrid>
      <w:tr w:rsidR="00CE3D6B" w14:paraId="048360CC" w14:textId="77777777">
        <w:trPr>
          <w:trHeight w:val="173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5426E7E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  <w:bookmarkStart w:id="0" w:name="_Hlk64791556"/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30958FAC" w14:textId="77777777" w:rsidR="00CE3D6B" w:rsidRDefault="006D51F1" w:rsidP="00FE29A1">
            <w:pPr>
              <w:widowControl/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Ամերիկացի հնդիկ, թե Ալյասկայի բնիկ</w:t>
            </w:r>
          </w:p>
        </w:tc>
        <w:tc>
          <w:tcPr>
            <w:tcW w:w="279" w:type="dxa"/>
            <w:tcBorders>
              <w:left w:val="single" w:sz="4" w:space="0" w:color="000000"/>
              <w:right w:val="single" w:sz="4" w:space="0" w:color="000000"/>
            </w:tcBorders>
            <w:tcMar>
              <w:top w:w="5" w:type="dxa"/>
              <w:left w:w="8" w:type="dxa"/>
              <w:bottom w:w="5" w:type="dxa"/>
              <w:right w:w="8" w:type="dxa"/>
            </w:tcMar>
          </w:tcPr>
          <w:p w14:paraId="74B5804A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5" w:type="dxa"/>
            </w:tcMar>
          </w:tcPr>
          <w:p w14:paraId="720789AC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26396FD1" w14:textId="77777777" w:rsidR="00CE3D6B" w:rsidRDefault="006D51F1" w:rsidP="00FE29A1">
            <w:pPr>
              <w:widowControl/>
              <w:spacing w:line="240" w:lineRule="auto"/>
              <w:ind w:left="75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Բնիկ Հավայան, թե Խաղաղ օվկիանոսի այլ կղզիների ապրող</w:t>
            </w:r>
          </w:p>
        </w:tc>
      </w:tr>
      <w:tr w:rsidR="00CE3D6B" w14:paraId="2F116BC1" w14:textId="77777777">
        <w:trPr>
          <w:trHeight w:val="173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F252A9B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0FE05481" w14:textId="77777777" w:rsidR="00CE3D6B" w:rsidRDefault="006D51F1" w:rsidP="00FE29A1">
            <w:pPr>
              <w:widowControl/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Ասիացի</w:t>
            </w:r>
          </w:p>
        </w:tc>
        <w:tc>
          <w:tcPr>
            <w:tcW w:w="279" w:type="dxa"/>
            <w:tcBorders>
              <w:left w:val="single" w:sz="4" w:space="0" w:color="000000"/>
              <w:right w:val="single" w:sz="4" w:space="0" w:color="000000"/>
            </w:tcBorders>
            <w:tcMar>
              <w:top w:w="5" w:type="dxa"/>
              <w:left w:w="8" w:type="dxa"/>
              <w:bottom w:w="5" w:type="dxa"/>
              <w:right w:w="8" w:type="dxa"/>
            </w:tcMar>
          </w:tcPr>
          <w:p w14:paraId="2C168453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5" w:type="dxa"/>
            </w:tcMar>
          </w:tcPr>
          <w:p w14:paraId="76DF251D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699FB5E1" w14:textId="77777777" w:rsidR="00CE3D6B" w:rsidRDefault="006D51F1" w:rsidP="00FE29A1">
            <w:pPr>
              <w:widowControl/>
              <w:spacing w:line="240" w:lineRule="auto"/>
              <w:ind w:left="75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Սպիտակամորթ</w:t>
            </w:r>
          </w:p>
        </w:tc>
      </w:tr>
      <w:tr w:rsidR="00CE3D6B" w14:paraId="39BC8C99" w14:textId="77777777">
        <w:trPr>
          <w:trHeight w:val="173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4A5F9DFC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513CA257" w14:textId="77777777" w:rsidR="00CE3D6B" w:rsidRDefault="006D51F1" w:rsidP="00FE29A1">
            <w:pPr>
              <w:widowControl/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Սևամորթ, թե աֆրոամերիկացի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</w:tcPr>
          <w:p w14:paraId="1E2CBC9F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337" w:type="dxa"/>
            <w:tcBorders>
              <w:top w:val="single" w:sz="4" w:space="0" w:color="000000"/>
            </w:tcBorders>
            <w:tcMar>
              <w:top w:w="8" w:type="dxa"/>
              <w:left w:w="5" w:type="dxa"/>
              <w:bottom w:w="5" w:type="dxa"/>
              <w:right w:w="5" w:type="dxa"/>
            </w:tcMar>
          </w:tcPr>
          <w:p w14:paraId="354CF182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748" w:type="dxa"/>
            <w:tcBorders>
              <w:top w:val="single" w:sz="4" w:space="0" w:color="000000"/>
            </w:tcBorders>
            <w:tcMar>
              <w:top w:w="8" w:type="dxa"/>
              <w:left w:w="5" w:type="dxa"/>
              <w:bottom w:w="5" w:type="dxa"/>
              <w:right w:w="5" w:type="dxa"/>
            </w:tcMar>
          </w:tcPr>
          <w:p w14:paraId="63D9E895" w14:textId="77777777" w:rsidR="00CE3D6B" w:rsidRDefault="00CE3D6B" w:rsidP="00FE29A1">
            <w:pPr>
              <w:widowControl/>
              <w:spacing w:line="240" w:lineRule="auto"/>
              <w:ind w:left="75"/>
              <w:rPr>
                <w:color w:val="000000"/>
                <w:sz w:val="25"/>
                <w:szCs w:val="25"/>
              </w:rPr>
            </w:pPr>
          </w:p>
        </w:tc>
      </w:tr>
    </w:tbl>
    <w:bookmarkEnd w:id="0"/>
    <w:p w14:paraId="116A95B6" w14:textId="77777777" w:rsidR="00CE3D6B" w:rsidRDefault="006D51F1" w:rsidP="00FE29A1">
      <w:pPr>
        <w:widowControl/>
        <w:numPr>
          <w:ilvl w:val="0"/>
          <w:numId w:val="2"/>
        </w:numPr>
        <w:pBdr>
          <w:left w:val="none" w:sz="0" w:space="3" w:color="auto"/>
        </w:pBdr>
        <w:spacing w:line="240" w:lineRule="auto"/>
        <w:ind w:left="540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>Ո՞րն է դպրոցի ամենաբարձր դասարանը կամ մակարդակը, որն ավարտել եք՞</w:t>
      </w:r>
    </w:p>
    <w:tbl>
      <w:tblPr>
        <w:tblW w:w="9008" w:type="dxa"/>
        <w:tblInd w:w="7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"/>
        <w:gridCol w:w="4422"/>
        <w:gridCol w:w="270"/>
        <w:gridCol w:w="352"/>
        <w:gridCol w:w="3616"/>
      </w:tblGrid>
      <w:tr w:rsidR="00CE3D6B" w14:paraId="6D91CB6A" w14:textId="77777777">
        <w:trPr>
          <w:trHeight w:val="301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40FE2F93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7273E6AD" w14:textId="77777777" w:rsidR="00CE3D6B" w:rsidRDefault="006D51F1" w:rsidP="00FE29A1">
            <w:pPr>
              <w:widowControl/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Ինչ-որ տարրական, միջին կամ ավագ դպրոց</w:t>
            </w:r>
          </w:p>
        </w:tc>
        <w:tc>
          <w:tcPr>
            <w:tcW w:w="270" w:type="dxa"/>
            <w:tcBorders>
              <w:left w:val="single" w:sz="4" w:space="0" w:color="000000"/>
              <w:right w:val="single" w:sz="4" w:space="0" w:color="000000"/>
            </w:tcBorders>
            <w:tcMar>
              <w:top w:w="5" w:type="dxa"/>
              <w:left w:w="8" w:type="dxa"/>
              <w:bottom w:w="5" w:type="dxa"/>
              <w:right w:w="8" w:type="dxa"/>
            </w:tcMar>
          </w:tcPr>
          <w:p w14:paraId="6365779A" w14:textId="77777777" w:rsidR="00CE3D6B" w:rsidRDefault="00CE3D6B" w:rsidP="00FE29A1">
            <w:pPr>
              <w:widowControl/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6AA396B" w14:textId="77777777" w:rsidR="00CE3D6B" w:rsidRDefault="00CE3D6B" w:rsidP="00FE29A1">
            <w:pPr>
              <w:widowControl/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0B699BFC" w14:textId="77777777" w:rsidR="00CE3D6B" w:rsidRDefault="006D51F1" w:rsidP="00FE29A1">
            <w:pPr>
              <w:widowControl/>
              <w:spacing w:line="240" w:lineRule="auto"/>
              <w:ind w:left="45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 xml:space="preserve">Ինչ-որ քոլեջ կամ տեխնիկական դպրոց </w:t>
            </w:r>
          </w:p>
        </w:tc>
      </w:tr>
      <w:tr w:rsidR="00CE3D6B" w14:paraId="2429F8B1" w14:textId="77777777">
        <w:trPr>
          <w:trHeight w:val="301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D359C8B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5CC33DDC" w14:textId="77777777" w:rsidR="00CE3D6B" w:rsidRDefault="006D51F1" w:rsidP="00FE29A1">
            <w:pPr>
              <w:widowControl/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Ավագ դպրոցի կամ GED-ի (Հանրակրթության բաժին) շրջանավարտ</w:t>
            </w:r>
          </w:p>
        </w:tc>
        <w:tc>
          <w:tcPr>
            <w:tcW w:w="270" w:type="dxa"/>
            <w:tcBorders>
              <w:left w:val="single" w:sz="4" w:space="0" w:color="000000"/>
              <w:right w:val="single" w:sz="4" w:space="0" w:color="000000"/>
            </w:tcBorders>
            <w:tcMar>
              <w:top w:w="5" w:type="dxa"/>
              <w:left w:w="8" w:type="dxa"/>
              <w:bottom w:w="5" w:type="dxa"/>
              <w:right w:w="8" w:type="dxa"/>
            </w:tcMar>
          </w:tcPr>
          <w:p w14:paraId="4929180F" w14:textId="77777777" w:rsidR="00CE3D6B" w:rsidRDefault="00CE3D6B" w:rsidP="00FE29A1">
            <w:pPr>
              <w:widowControl/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88CC9F2" w14:textId="77777777" w:rsidR="00CE3D6B" w:rsidRDefault="00CE3D6B" w:rsidP="00FE29A1">
            <w:pPr>
              <w:widowControl/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5C2C223A" w14:textId="77777777" w:rsidR="00CE3D6B" w:rsidRDefault="006D51F1" w:rsidP="00FE29A1">
            <w:pPr>
              <w:widowControl/>
              <w:spacing w:line="240" w:lineRule="auto"/>
              <w:ind w:left="45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 xml:space="preserve">Քոլեջ (4 տարի կամ ավել) </w:t>
            </w:r>
          </w:p>
        </w:tc>
      </w:tr>
    </w:tbl>
    <w:p w14:paraId="79366E2C" w14:textId="77777777" w:rsidR="00CE3D6B" w:rsidRDefault="006D51F1" w:rsidP="00FE29A1">
      <w:pPr>
        <w:widowControl/>
        <w:numPr>
          <w:ilvl w:val="0"/>
          <w:numId w:val="3"/>
        </w:numPr>
        <w:pBdr>
          <w:left w:val="none" w:sz="0" w:space="3" w:color="auto"/>
        </w:pBdr>
        <w:spacing w:line="240" w:lineRule="auto"/>
        <w:ind w:left="540"/>
        <w:rPr>
          <w:rFonts w:ascii="Times New Roman" w:eastAsia="Times New Roman" w:hAnsi="Times New Roman" w:cs="Times New Roman"/>
          <w:spacing w:val="-7"/>
          <w:sz w:val="25"/>
          <w:szCs w:val="25"/>
        </w:rPr>
      </w:pPr>
      <w:r>
        <w:rPr>
          <w:rFonts w:ascii="Times New Roman" w:hAnsi="Times New Roman"/>
          <w:sz w:val="25"/>
        </w:rPr>
        <w:t xml:space="preserve">Երբևէ առողջապահական խնամքի մատակարարը ձեզ ասե՞լ է, որ ունեք հետևյալ քրոնիկական վիճակներից որևէ մեկը (այսինքն, մեկը, որը տևել է երեք ամիս կամ ավելի)՞ </w:t>
      </w:r>
    </w:p>
    <w:tbl>
      <w:tblPr>
        <w:tblpPr w:leftFromText="180" w:rightFromText="180" w:vertAnchor="text" w:tblpY="1"/>
        <w:tblOverlap w:val="never"/>
        <w:tblW w:w="487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8"/>
        <w:gridCol w:w="453"/>
        <w:gridCol w:w="451"/>
        <w:gridCol w:w="2547"/>
        <w:gridCol w:w="2051"/>
        <w:gridCol w:w="453"/>
        <w:gridCol w:w="564"/>
      </w:tblGrid>
      <w:tr w:rsidR="00CE3D6B" w14:paraId="39C2503C" w14:textId="77777777">
        <w:trPr>
          <w:trHeight w:hRule="exact" w:val="293"/>
        </w:trPr>
        <w:tc>
          <w:tcPr>
            <w:tcW w:w="4456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4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382D7FF3" w14:textId="77777777" w:rsidR="00CE3D6B" w:rsidRDefault="006D51F1" w:rsidP="00FE29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ԱՅՈ</w:t>
            </w:r>
          </w:p>
        </w:tc>
        <w:tc>
          <w:tcPr>
            <w:tcW w:w="2967" w:type="dxa"/>
            <w:gridSpan w:val="2"/>
            <w:tcBorders>
              <w:top w:val="single" w:sz="4" w:space="0" w:color="BFBFBF"/>
              <w:left w:val="single" w:sz="4" w:space="0" w:color="BFBFBF"/>
            </w:tcBorders>
            <w:tcMar>
              <w:top w:w="8" w:type="dxa"/>
              <w:left w:w="108" w:type="dxa"/>
              <w:bottom w:w="13" w:type="dxa"/>
              <w:right w:w="113" w:type="dxa"/>
            </w:tcMar>
            <w:hideMark/>
          </w:tcPr>
          <w:p w14:paraId="449271C2" w14:textId="77777777" w:rsidR="00CE3D6B" w:rsidRDefault="006D51F1" w:rsidP="00FE29A1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ՈՉ</w:t>
            </w:r>
          </w:p>
          <w:p w14:paraId="4122E935" w14:textId="77777777" w:rsidR="00CE3D6B" w:rsidRDefault="006D51F1" w:rsidP="00FE29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ԱՅՈ</w:t>
            </w:r>
          </w:p>
        </w:tc>
        <w:tc>
          <w:tcPr>
            <w:tcW w:w="2478" w:type="dxa"/>
            <w:gridSpan w:val="2"/>
            <w:tcBorders>
              <w:top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5" w:type="dxa"/>
              <w:bottom w:w="8" w:type="dxa"/>
              <w:right w:w="8" w:type="dxa"/>
            </w:tcMar>
            <w:hideMark/>
          </w:tcPr>
          <w:p w14:paraId="735965E6" w14:textId="77777777" w:rsidR="00CE3D6B" w:rsidRDefault="006D51F1" w:rsidP="00FE29A1">
            <w:pPr>
              <w:widowControl/>
              <w:spacing w:line="240" w:lineRule="auto"/>
              <w:ind w:right="75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ԱՅՈ</w:t>
            </w:r>
          </w:p>
          <w:p w14:paraId="47A72BFB" w14:textId="77777777" w:rsidR="00CE3D6B" w:rsidRDefault="00CE3D6B" w:rsidP="00FE2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734F06BC" w14:textId="77777777" w:rsidR="00CE3D6B" w:rsidRDefault="006D51F1" w:rsidP="00FE29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ՈՉ</w:t>
            </w:r>
          </w:p>
        </w:tc>
      </w:tr>
      <w:tr w:rsidR="00CE3D6B" w14:paraId="05639246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6E8CE409" w14:textId="77777777" w:rsidR="00CE3D6B" w:rsidRDefault="006D51F1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Ալցհեյմերի հիվանդություն կամ այլ դեմենցիա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2E153019" w14:textId="77777777" w:rsidR="00CE3D6B" w:rsidRDefault="00CE3D6B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7DE2E840" w14:textId="77777777" w:rsidR="00CE3D6B" w:rsidRDefault="00CE3D6B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04F4CFCC" w14:textId="77777777" w:rsidR="00CE3D6B" w:rsidRDefault="006D51F1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Հիպերտոնիա (Արյան բարձր ճնշում)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ED471FE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7725EF8B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2FEEBC3D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57EF34C3" w14:textId="77777777" w:rsidR="00CE3D6B" w:rsidRDefault="006D51F1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Անհանգստության խանգարում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EC7F290" w14:textId="77777777" w:rsidR="00CE3D6B" w:rsidRDefault="00CE3D6B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27B129FF" w14:textId="77777777" w:rsidR="00CE3D6B" w:rsidRDefault="00CE3D6B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52A4F181" w14:textId="77777777" w:rsidR="00CE3D6B" w:rsidRDefault="006D51F1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Երիկամի հիվանդություն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CD1C1D9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6066F75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36BE31EC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74B836BD" w14:textId="77777777" w:rsidR="00CE3D6B" w:rsidRDefault="006D51F1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Արթրիտ/ռևմատիկ հիվանդություն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5A18F4E8" w14:textId="77777777" w:rsidR="00CE3D6B" w:rsidRDefault="00CE3D6B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A78590D" w14:textId="77777777" w:rsidR="00CE3D6B" w:rsidRDefault="00CE3D6B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45FD095C" w14:textId="77777777" w:rsidR="00CE3D6B" w:rsidRDefault="006D51F1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Ճարպակալում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75CECC2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2F39C40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400871EA" w14:textId="77777777">
        <w:trPr>
          <w:trHeight w:hRule="exact" w:val="614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398DE913" w14:textId="77777777" w:rsidR="00CE3D6B" w:rsidRDefault="006D51F1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Ասթմա/Էմֆիզեմա/Քրոնիկ շնչառության կամ թոքերի այլ խնդիրներ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4335C8A" w14:textId="77777777" w:rsidR="00CE3D6B" w:rsidRDefault="00CE3D6B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171DD6C" w14:textId="77777777" w:rsidR="00CE3D6B" w:rsidRDefault="00CE3D6B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5848300E" w14:textId="77777777" w:rsidR="00CE3D6B" w:rsidRDefault="006D51F1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Օստեոպորոզ (ոսկորների ցածր խտություն)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4686F49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5823A6F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06B9750C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1F0703B0" w14:textId="77777777" w:rsidR="00CE3D6B" w:rsidRDefault="006D51F1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Քաղցկեղ կամ քաղցկեղ վերապրող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B253D11" w14:textId="77777777" w:rsidR="00CE3D6B" w:rsidRDefault="00CE3D6B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EA4B5FB" w14:textId="77777777" w:rsidR="00CE3D6B" w:rsidRDefault="00CE3D6B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5FE61AF3" w14:textId="77777777" w:rsidR="00CE3D6B" w:rsidRDefault="006D51F1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Պարկինսոնի հիվանդություն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9A4C208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0B47A01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5CFDF0C9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13CC0A6E" w14:textId="77777777" w:rsidR="00CE3D6B" w:rsidRDefault="006D51F1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Քրոնիկական ցավ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5B8D2DD" w14:textId="77777777" w:rsidR="00CE3D6B" w:rsidRDefault="00CE3D6B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E7E24E6" w14:textId="77777777" w:rsidR="00CE3D6B" w:rsidRDefault="00CE3D6B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785A89BB" w14:textId="77777777" w:rsidR="00CE3D6B" w:rsidRDefault="006D51F1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Շիզոֆրենիա կամ այլ հոգեկան խանգարումներ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4462C6A4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C6B5739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4B9525E9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150B2903" w14:textId="77777777" w:rsidR="00CE3D6B" w:rsidRDefault="006D51F1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Դեպրեսիա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8311155" w14:textId="77777777" w:rsidR="00CE3D6B" w:rsidRDefault="00CE3D6B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D72E164" w14:textId="77777777" w:rsidR="00CE3D6B" w:rsidRDefault="00CE3D6B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7B3D884D" w14:textId="77777777" w:rsidR="00CE3D6B" w:rsidRDefault="006D51F1" w:rsidP="00FE29A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Կաթված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2A2DD0D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D06DE91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784863CC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33DC4632" w14:textId="77777777" w:rsidR="00CE3D6B" w:rsidRDefault="006D51F1" w:rsidP="00FE29A1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Շաքարախտ (արյան բարձր շաքար)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247DAAE2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41154DB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27F1043E" w14:textId="77777777" w:rsidR="00CE3D6B" w:rsidRDefault="006D51F1" w:rsidP="00FE29A1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Ուղեղի տրավմատիկ վնասվածք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43C7837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7EDCD0EF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556E0556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0C29766F" w14:textId="77777777" w:rsidR="00CE3D6B" w:rsidRDefault="006D51F1" w:rsidP="00FE29A1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Սրտային հիվանդություն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2DB13467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234101D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225AE0F5" w14:textId="77777777" w:rsidR="00CE3D6B" w:rsidRDefault="006D51F1" w:rsidP="00FE29A1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Միզուղիների անմիզապահություն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374E83B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6FDE605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52CBBEC6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78CFA4EE" w14:textId="77777777" w:rsidR="00CE3D6B" w:rsidRDefault="006D51F1" w:rsidP="00FE29A1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Բարձր խոլեստերին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50F745DB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93FC517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5E78D7B9" w14:textId="77777777" w:rsidR="00CE3D6B" w:rsidRDefault="006D51F1" w:rsidP="00FE29A1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Այլ քրոնիկական վիճակ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5CF8C246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4E41F11D" w14:textId="77777777" w:rsidR="00CE3D6B" w:rsidRDefault="00CE3D6B" w:rsidP="00FE29A1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</w:tbl>
    <w:p w14:paraId="6D629894" w14:textId="77777777" w:rsidR="00CE3D6B" w:rsidRDefault="006D51F1" w:rsidP="00FE29A1">
      <w:pPr>
        <w:spacing w:line="216" w:lineRule="auto"/>
        <w:jc w:val="center"/>
      </w:pPr>
      <w:r>
        <w:rPr>
          <w:rFonts w:ascii="Times New Roman" w:hAnsi="Times New Roman"/>
        </w:rPr>
        <w:t>Էջ 2-ի 1</w:t>
      </w:r>
      <w:r>
        <w:rPr>
          <w:rFonts w:ascii="Times New Roman" w:hAnsi="Times New Roman"/>
        </w:rPr>
        <w:br w:type="page"/>
      </w:r>
    </w:p>
    <w:p w14:paraId="7A84601F" w14:textId="77777777" w:rsidR="00CE3D6B" w:rsidRDefault="006D51F1" w:rsidP="00FE29A1">
      <w:pPr>
        <w:spacing w:line="216" w:lineRule="auto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</w:rPr>
        <w:lastRenderedPageBreak/>
        <w:t xml:space="preserve">Մասնակիցների տեղեկատվական ձևաթուղթ </w:t>
      </w:r>
      <w:r>
        <w:rPr>
          <w:rFonts w:ascii="Times New Roman" w:hAnsi="Times New Roman"/>
          <w:sz w:val="28"/>
        </w:rPr>
        <w:t>(շարունակելի)</w:t>
      </w:r>
    </w:p>
    <w:p w14:paraId="436876EE" w14:textId="77777777" w:rsidR="00CE3D6B" w:rsidRDefault="006D51F1" w:rsidP="00FE29A1">
      <w:pPr>
        <w:widowControl/>
        <w:numPr>
          <w:ilvl w:val="0"/>
          <w:numId w:val="4"/>
        </w:numPr>
        <w:pBdr>
          <w:left w:val="none" w:sz="0" w:space="3" w:color="auto"/>
        </w:pBdr>
        <w:spacing w:line="216" w:lineRule="auto"/>
        <w:ind w:right="5213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>Ընդհանուր առմամբ կարող եք ասել, որ ձեր առողջությունը՝</w:t>
      </w:r>
    </w:p>
    <w:p w14:paraId="19A75112" w14:textId="77777777" w:rsidR="00CE3D6B" w:rsidRDefault="006D51F1" w:rsidP="00FE29A1">
      <w:pPr>
        <w:widowControl/>
        <w:pBdr>
          <w:left w:val="none" w:sz="0" w:space="3" w:color="auto"/>
        </w:pBdr>
        <w:tabs>
          <w:tab w:val="left" w:pos="2430"/>
          <w:tab w:val="left" w:pos="4320"/>
          <w:tab w:val="left" w:pos="5670"/>
          <w:tab w:val="left" w:pos="6930"/>
        </w:tabs>
        <w:spacing w:line="216" w:lineRule="auto"/>
        <w:ind w:left="720" w:right="86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Գերազանց է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Շատ լավ է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Լավ է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Բավարար է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Վատ է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</w:p>
    <w:p w14:paraId="42DDD364" w14:textId="77777777" w:rsidR="00CE3D6B" w:rsidRDefault="006D51F1" w:rsidP="00FE29A1">
      <w:pPr>
        <w:widowControl/>
        <w:numPr>
          <w:ilvl w:val="0"/>
          <w:numId w:val="5"/>
        </w:numPr>
        <w:spacing w:line="240" w:lineRule="auto"/>
        <w:ind w:hanging="432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hAnsi="Times New Roman"/>
          <w:color w:val="000000"/>
          <w:sz w:val="26"/>
        </w:rPr>
        <w:t>Որքա՞ն հաճախ եք ձեզ միայնակ կամ մեկուսացված զգում շրջապատող մարդկանցից՞</w:t>
      </w:r>
    </w:p>
    <w:p w14:paraId="5303717A" w14:textId="77777777" w:rsidR="00CE3D6B" w:rsidRDefault="006D51F1" w:rsidP="00FE29A1">
      <w:pPr>
        <w:widowControl/>
        <w:pBdr>
          <w:left w:val="none" w:sz="0" w:space="3" w:color="auto"/>
        </w:pBdr>
        <w:tabs>
          <w:tab w:val="left" w:pos="2160"/>
          <w:tab w:val="left" w:pos="3600"/>
          <w:tab w:val="left" w:pos="5580"/>
          <w:tab w:val="left" w:pos="6930"/>
        </w:tabs>
        <w:spacing w:line="240" w:lineRule="auto"/>
        <w:ind w:left="720" w:right="86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Երբեք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Հազվադեպ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Երբեմն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Հաճախ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Միշտ</w:t>
      </w:r>
      <w:r>
        <w:rPr>
          <w:rFonts w:ascii="Times New Roman" w:hAnsi="Times New Roman"/>
          <w:sz w:val="36"/>
        </w:rPr>
        <w:t xml:space="preserve"> </w:t>
      </w:r>
    </w:p>
    <w:p w14:paraId="46254078" w14:textId="77777777" w:rsidR="00CE3D6B" w:rsidRDefault="006D51F1" w:rsidP="00FE29A1">
      <w:pPr>
        <w:spacing w:line="240" w:lineRule="auto"/>
        <w:ind w:left="180" w:right="403"/>
        <w:rPr>
          <w:sz w:val="25"/>
          <w:szCs w:val="25"/>
        </w:rPr>
      </w:pPr>
      <w:r>
        <w:rPr>
          <w:rFonts w:ascii="Times New Roman" w:hAnsi="Times New Roman"/>
          <w:b/>
          <w:i/>
          <w:sz w:val="25"/>
        </w:rPr>
        <w:t>Հաջորդ մի քանի հարցերը վերաբերում են ընկնելու դեպքերին։ Ընկնել ասելով՝ հասկանում ենք, երբ մարդն ակամա հայտնվում է գետնին կամ մեկ այլ ավելի ցածր մակարդակի վրա։</w:t>
      </w:r>
    </w:p>
    <w:p w14:paraId="1E270BB2" w14:textId="77777777" w:rsidR="00CE3D6B" w:rsidRDefault="006D51F1" w:rsidP="00FE29A1">
      <w:pPr>
        <w:widowControl/>
        <w:numPr>
          <w:ilvl w:val="0"/>
          <w:numId w:val="6"/>
        </w:numPr>
        <w:tabs>
          <w:tab w:val="left" w:pos="6480"/>
          <w:tab w:val="left" w:pos="7650"/>
        </w:tabs>
        <w:spacing w:line="240" w:lineRule="auto"/>
        <w:ind w:right="403" w:hanging="418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Անցած 3 ամսվա ընթացքում քանի՞ անգամ եք ընկել՞ </w:t>
      </w:r>
      <w:r>
        <w:rPr>
          <w:rFonts w:ascii="Times New Roman" w:hAnsi="Times New Roman"/>
          <w:sz w:val="25"/>
        </w:rPr>
        <w:tab/>
      </w: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Ոչ մի</w:t>
      </w:r>
      <w:r>
        <w:rPr>
          <w:rFonts w:ascii="Times New Roman" w:hAnsi="Times New Roman"/>
          <w:sz w:val="25"/>
        </w:rPr>
        <w:tab/>
        <w:t>____անգամ</w:t>
      </w:r>
      <w:r>
        <w:rPr>
          <w:rFonts w:ascii="Times New Roman" w:hAnsi="Times New Roman"/>
          <w:sz w:val="36"/>
        </w:rPr>
        <w:t xml:space="preserve"> </w:t>
      </w:r>
    </w:p>
    <w:p w14:paraId="5AF865CF" w14:textId="1E7E353D" w:rsidR="00CE3D6B" w:rsidRDefault="00AA2BE2" w:rsidP="00FE29A1">
      <w:pPr>
        <w:widowControl/>
        <w:spacing w:line="238" w:lineRule="auto"/>
        <w:ind w:left="720" w:right="432"/>
        <w:rPr>
          <w:sz w:val="25"/>
          <w:szCs w:val="25"/>
        </w:rPr>
      </w:pPr>
      <w:r>
        <w:rPr>
          <w:rFonts w:ascii="Times New Roman" w:hAnsi="Times New Roman"/>
          <w:b/>
          <w:i/>
          <w:sz w:val="25"/>
        </w:rPr>
        <w:t>Եթե ​ընկել եք վերջին երեք ամիսների ընթացքում՝</w:t>
      </w:r>
    </w:p>
    <w:p w14:paraId="06668E3E" w14:textId="77777777" w:rsidR="00CE3D6B" w:rsidRDefault="006D51F1" w:rsidP="00FE29A1">
      <w:pPr>
        <w:widowControl/>
        <w:numPr>
          <w:ilvl w:val="0"/>
          <w:numId w:val="7"/>
        </w:numPr>
        <w:pBdr>
          <w:left w:val="none" w:sz="0" w:space="4" w:color="auto"/>
        </w:pBdr>
        <w:spacing w:line="238" w:lineRule="auto"/>
        <w:ind w:left="1440" w:right="432"/>
        <w:rPr>
          <w:rFonts w:ascii="Times New Roman" w:eastAsia="Times New Roman" w:hAnsi="Times New Roman" w:cs="Times New Roman"/>
          <w:spacing w:val="-7"/>
          <w:sz w:val="25"/>
          <w:szCs w:val="25"/>
        </w:rPr>
      </w:pPr>
      <w:r>
        <w:rPr>
          <w:rFonts w:ascii="Times New Roman" w:hAnsi="Times New Roman"/>
          <w:sz w:val="25"/>
        </w:rPr>
        <w:t xml:space="preserve">այս ընկնելու դեպքերից քանիսի՞ ժամանակ եք վնասվածքներ ստացել՞ </w:t>
      </w:r>
      <w:r>
        <w:rPr>
          <w:rFonts w:ascii="Times New Roman" w:hAnsi="Times New Roman"/>
          <w:i/>
          <w:sz w:val="25"/>
        </w:rPr>
        <w:t>(Վնասվածք ասելով մենք նկատի ունենք, որ ընկնելու պատճառով սահմանափակել եք ձեր սովորական գործունեությունն առնվազն մեկ օրով կամ գնացել եք բժշկի։)</w:t>
      </w:r>
    </w:p>
    <w:p w14:paraId="276BA469" w14:textId="77777777" w:rsidR="00CE3D6B" w:rsidRDefault="006D51F1" w:rsidP="00FE29A1">
      <w:pPr>
        <w:tabs>
          <w:tab w:val="left" w:pos="2160"/>
        </w:tabs>
        <w:spacing w:line="240" w:lineRule="auto"/>
        <w:ind w:left="1440" w:firstLine="86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>
        <w:rPr>
          <w:rFonts w:ascii="Times New Roman" w:hAnsi="Times New Roman"/>
          <w:sz w:val="25"/>
          <w:u w:val="single"/>
        </w:rPr>
        <w:tab/>
        <w:t xml:space="preserve"> </w:t>
      </w:r>
      <w:r>
        <w:rPr>
          <w:sz w:val="25"/>
        </w:rPr>
        <w:t xml:space="preserve"> </w:t>
      </w:r>
      <w:r>
        <w:rPr>
          <w:rFonts w:ascii="Times New Roman" w:hAnsi="Times New Roman"/>
          <w:sz w:val="25"/>
        </w:rPr>
        <w:t>Ընկնելու դեպքերի քանակը, որոնց ժամանակ վնասվածք եք ստացել</w:t>
      </w:r>
    </w:p>
    <w:p w14:paraId="678F1959" w14:textId="77777777" w:rsidR="00CE3D6B" w:rsidRDefault="006D51F1" w:rsidP="00FE29A1">
      <w:pPr>
        <w:widowControl/>
        <w:numPr>
          <w:ilvl w:val="0"/>
          <w:numId w:val="8"/>
        </w:numPr>
        <w:pBdr>
          <w:left w:val="none" w:sz="0" w:space="3" w:color="auto"/>
        </w:pBdr>
        <w:spacing w:line="240" w:lineRule="auto"/>
        <w:ind w:left="1440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>Պատմե՞լ եք որևէ մեկին, օրինակ՝ ընտանիքի անդամին, ընկերոջը կամ առողջապահական խնամքի մատակարարին այս ընկնելու դեպքի մասին, արդյո՞ք դա հանգեցրել է վնասվածքի, թե ոչ՞</w:t>
      </w:r>
    </w:p>
    <w:p w14:paraId="77CC56ED" w14:textId="77777777" w:rsidR="00CE3D6B" w:rsidRDefault="006D51F1" w:rsidP="00FE29A1">
      <w:pPr>
        <w:widowControl/>
        <w:pBdr>
          <w:left w:val="none" w:sz="0" w:space="3" w:color="auto"/>
        </w:pBdr>
        <w:tabs>
          <w:tab w:val="left" w:pos="2610"/>
        </w:tabs>
        <w:spacing w:line="240" w:lineRule="auto"/>
        <w:ind w:left="1800" w:hanging="36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Այո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Ոչ</w:t>
      </w:r>
    </w:p>
    <w:p w14:paraId="752FBC01" w14:textId="77777777" w:rsidR="00CE3D6B" w:rsidRDefault="006D51F1" w:rsidP="00FE29A1">
      <w:pPr>
        <w:spacing w:line="240" w:lineRule="auto"/>
        <w:ind w:left="1440" w:hanging="360"/>
        <w:rPr>
          <w:sz w:val="25"/>
          <w:szCs w:val="25"/>
        </w:rPr>
      </w:pPr>
      <w:r>
        <w:rPr>
          <w:rFonts w:ascii="Times New Roman" w:hAnsi="Times New Roman"/>
          <w:sz w:val="25"/>
        </w:rPr>
        <w:t xml:space="preserve">գ. Ի՞նչ պատահեց ձեր ընկնելուց հետո՞ </w:t>
      </w:r>
      <w:r>
        <w:rPr>
          <w:rFonts w:ascii="Times New Roman" w:hAnsi="Times New Roman"/>
          <w:i/>
          <w:sz w:val="25"/>
        </w:rPr>
        <w:t>(Նշեք բոլորը, որոնք համապատասխանում են)</w:t>
      </w:r>
      <w:r>
        <w:rPr>
          <w:rFonts w:ascii="Times New Roman" w:hAnsi="Times New Roman"/>
          <w:b/>
          <w:sz w:val="25"/>
        </w:rPr>
        <w:t xml:space="preserve"> </w:t>
      </w:r>
    </w:p>
    <w:p w14:paraId="434C6095" w14:textId="77777777" w:rsidR="00CE3D6B" w:rsidRDefault="006D51F1" w:rsidP="00FE29A1">
      <w:pPr>
        <w:widowControl/>
        <w:pBdr>
          <w:left w:val="none" w:sz="0" w:space="3" w:color="auto"/>
        </w:pBdr>
        <w:tabs>
          <w:tab w:val="left" w:pos="5670"/>
        </w:tabs>
        <w:spacing w:line="240" w:lineRule="auto"/>
        <w:ind w:left="1800" w:hanging="36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Գնացի շտապ օգնության բաժանմունք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Հոսպիտալացվեցի</w:t>
      </w:r>
    </w:p>
    <w:p w14:paraId="64221575" w14:textId="77777777" w:rsidR="00CE3D6B" w:rsidRDefault="006D51F1" w:rsidP="00FE29A1">
      <w:pPr>
        <w:widowControl/>
        <w:pBdr>
          <w:left w:val="none" w:sz="0" w:space="3" w:color="auto"/>
        </w:pBdr>
        <w:tabs>
          <w:tab w:val="left" w:pos="5670"/>
        </w:tabs>
        <w:spacing w:line="240" w:lineRule="auto"/>
        <w:ind w:left="1800" w:hanging="36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Այցելեցի իմ առաջնային խնամքի բժշկին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Չեմ դիմել բժշկական օգնության</w:t>
      </w:r>
    </w:p>
    <w:p w14:paraId="0A9E27D6" w14:textId="77777777" w:rsidR="00CE3D6B" w:rsidRDefault="006D51F1" w:rsidP="00FE29A1">
      <w:pPr>
        <w:widowControl/>
        <w:numPr>
          <w:ilvl w:val="0"/>
          <w:numId w:val="9"/>
        </w:numPr>
        <w:spacing w:line="240" w:lineRule="auto"/>
        <w:ind w:hanging="418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Որքա՞ն եք վախենում ընկնելուց։ </w:t>
      </w:r>
    </w:p>
    <w:p w14:paraId="706AF9A8" w14:textId="77777777" w:rsidR="00CE3D6B" w:rsidRDefault="006D51F1" w:rsidP="00FE29A1">
      <w:pPr>
        <w:widowControl/>
        <w:tabs>
          <w:tab w:val="left" w:pos="2430"/>
          <w:tab w:val="left" w:pos="3960"/>
          <w:tab w:val="left" w:pos="5760"/>
        </w:tabs>
        <w:spacing w:line="240" w:lineRule="auto"/>
        <w:ind w:left="72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Բոլորովին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Մի քիչ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Որոշ չափով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Շատ</w:t>
      </w:r>
    </w:p>
    <w:p w14:paraId="52F895B8" w14:textId="77777777" w:rsidR="00CE3D6B" w:rsidRDefault="006D51F1" w:rsidP="00FE29A1">
      <w:pPr>
        <w:widowControl/>
        <w:numPr>
          <w:ilvl w:val="0"/>
          <w:numId w:val="10"/>
        </w:numPr>
        <w:spacing w:line="240" w:lineRule="auto"/>
        <w:ind w:hanging="412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b/>
          <w:sz w:val="25"/>
        </w:rPr>
        <w:t>Վերջին 4 շաբաթվա</w:t>
      </w:r>
      <w:r>
        <w:rPr>
          <w:rFonts w:ascii="Times New Roman" w:hAnsi="Times New Roman"/>
          <w:sz w:val="25"/>
        </w:rPr>
        <w:t xml:space="preserve"> ընթացքում ընկնելու վերաբերյալ ձեր մտահոգությունը որքանո՞վ է խանգարել ձեր սովորական սոցիալական գործունեությանն ընտանիքի, ընկերների, հարևանների կամ խմբերի հետ շփվելիս՞</w:t>
      </w:r>
    </w:p>
    <w:p w14:paraId="25949F11" w14:textId="77777777" w:rsidR="00CE3D6B" w:rsidRDefault="006D51F1" w:rsidP="00FE29A1">
      <w:pPr>
        <w:widowControl/>
        <w:tabs>
          <w:tab w:val="left" w:pos="2430"/>
          <w:tab w:val="left" w:pos="3960"/>
          <w:tab w:val="left" w:pos="5760"/>
          <w:tab w:val="left" w:pos="7560"/>
        </w:tabs>
        <w:spacing w:line="240" w:lineRule="auto"/>
        <w:ind w:left="72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Բոլորովին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Մի փոքրy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Չափավոր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Բավականին քիչ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</w:rPr>
        <w:t>Չափազանց</w:t>
      </w:r>
    </w:p>
    <w:p w14:paraId="51A7263E" w14:textId="77777777" w:rsidR="00CE3D6B" w:rsidRDefault="006D51F1" w:rsidP="00FE29A1">
      <w:pPr>
        <w:widowControl/>
        <w:numPr>
          <w:ilvl w:val="0"/>
          <w:numId w:val="11"/>
        </w:numPr>
        <w:spacing w:line="250" w:lineRule="atLeast"/>
        <w:ind w:right="1267" w:hanging="418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Խնդրում ենք օգտագործել </w:t>
      </w:r>
      <w:r>
        <w:rPr>
          <w:rFonts w:ascii="Times New Roman" w:hAnsi="Times New Roman"/>
          <w:b/>
          <w:sz w:val="25"/>
        </w:rPr>
        <w:t>X,</w:t>
      </w:r>
      <w:r>
        <w:rPr>
          <w:rFonts w:ascii="Times New Roman" w:hAnsi="Times New Roman"/>
          <w:sz w:val="25"/>
        </w:rPr>
        <w:t xml:space="preserve"> որպեսզի մեզ ասեք, թե որքանով եք վստահ, որ կարող եք կատարել հետևյալ գործողությունները։ </w:t>
      </w:r>
    </w:p>
    <w:tbl>
      <w:tblPr>
        <w:tblpPr w:leftFromText="187" w:rightFromText="187" w:vertAnchor="text" w:tblpY="1"/>
        <w:tblOverlap w:val="never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5"/>
        <w:gridCol w:w="1530"/>
        <w:gridCol w:w="1710"/>
        <w:gridCol w:w="990"/>
        <w:gridCol w:w="990"/>
        <w:gridCol w:w="1260"/>
      </w:tblGrid>
      <w:tr w:rsidR="00CE3D6B" w14:paraId="6F0AC894" w14:textId="77777777">
        <w:trPr>
          <w:trHeight w:hRule="exact" w:val="288"/>
        </w:trPr>
        <w:tc>
          <w:tcPr>
            <w:tcW w:w="4315" w:type="dxa"/>
            <w:tcBorders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472F4EA" w14:textId="77777777" w:rsidR="00CE3D6B" w:rsidRDefault="00CE3D6B" w:rsidP="00FE29A1">
            <w:pPr>
              <w:spacing w:line="240" w:lineRule="auto"/>
              <w:ind w:left="460" w:right="77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192A6710" w14:textId="77777777" w:rsidR="00CE3D6B" w:rsidRDefault="006D51F1" w:rsidP="00FE29A1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Բոլորովին վստահ չեմ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0AC0912E" w14:textId="77777777" w:rsidR="00CE3D6B" w:rsidRDefault="006D51F1" w:rsidP="00FE29A1">
            <w:pPr>
              <w:spacing w:line="240" w:lineRule="auto"/>
              <w:ind w:right="7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Որոշ չափով վստահ եմ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188E4650" w14:textId="77777777" w:rsidR="00CE3D6B" w:rsidRDefault="006D51F1" w:rsidP="00FE29A1">
            <w:pPr>
              <w:spacing w:line="240" w:lineRule="auto"/>
              <w:ind w:right="7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Չեզոք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252C322C" w14:textId="77777777" w:rsidR="00CE3D6B" w:rsidRDefault="006D51F1" w:rsidP="00FE29A1">
            <w:pPr>
              <w:spacing w:line="240" w:lineRule="auto"/>
              <w:ind w:right="7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Վստահ եմ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2B8D83EC" w14:textId="77777777" w:rsidR="00CE3D6B" w:rsidRDefault="006D51F1" w:rsidP="00FE29A1">
            <w:pPr>
              <w:spacing w:line="240" w:lineRule="auto"/>
              <w:ind w:right="7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Շատ վստահ եմ</w:t>
            </w:r>
          </w:p>
        </w:tc>
      </w:tr>
      <w:tr w:rsidR="00CE3D6B" w14:paraId="3BF8F86E" w14:textId="77777777">
        <w:trPr>
          <w:trHeight w:hRule="exact" w:val="317"/>
        </w:trPr>
        <w:tc>
          <w:tcPr>
            <w:tcW w:w="4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0BBDB96C" w14:textId="77777777" w:rsidR="00CE3D6B" w:rsidRDefault="006D51F1" w:rsidP="00FE29A1">
            <w:pPr>
              <w:spacing w:line="240" w:lineRule="auto"/>
              <w:ind w:left="460" w:right="77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ա. Եթե ​​ընկնեմ, կարող եմ վեր կենալու միջոց գտնել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087F2E31" w14:textId="77777777" w:rsidR="00CE3D6B" w:rsidRDefault="00CE3D6B" w:rsidP="00FE29A1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121BCBFF" w14:textId="77777777" w:rsidR="00CE3D6B" w:rsidRDefault="00CE3D6B" w:rsidP="00FE29A1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F6D9FF8" w14:textId="77777777" w:rsidR="00CE3D6B" w:rsidRDefault="00CE3D6B" w:rsidP="00FE29A1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B9EDEFC" w14:textId="77777777" w:rsidR="00CE3D6B" w:rsidRDefault="00CE3D6B" w:rsidP="00FE29A1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8DD46FB" w14:textId="77777777" w:rsidR="00CE3D6B" w:rsidRDefault="00CE3D6B" w:rsidP="00FE29A1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CE3D6B" w14:paraId="7DE3C3FA" w14:textId="77777777">
        <w:trPr>
          <w:trHeight w:hRule="exact" w:val="317"/>
        </w:trPr>
        <w:tc>
          <w:tcPr>
            <w:tcW w:w="4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595F675B" w14:textId="77777777" w:rsidR="00CE3D6B" w:rsidRDefault="006D51F1" w:rsidP="00FE29A1">
            <w:pPr>
              <w:spacing w:line="240" w:lineRule="auto"/>
              <w:ind w:left="460" w:right="107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բ. Կարող եմ միջոց գտնել՝ նվազեցնելու ընկնելու դեպքերը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3C0CEE44" w14:textId="77777777" w:rsidR="00CE3D6B" w:rsidRDefault="00CE3D6B" w:rsidP="00FE29A1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571D893C" w14:textId="77777777" w:rsidR="00CE3D6B" w:rsidRDefault="00CE3D6B" w:rsidP="00FE29A1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326972B" w14:textId="77777777" w:rsidR="00CE3D6B" w:rsidRDefault="00CE3D6B" w:rsidP="00FE29A1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A821455" w14:textId="77777777" w:rsidR="00CE3D6B" w:rsidRDefault="00CE3D6B" w:rsidP="00FE29A1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B52ADD7" w14:textId="77777777" w:rsidR="00CE3D6B" w:rsidRDefault="00CE3D6B" w:rsidP="00FE29A1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CE3D6B" w14:paraId="5DB10776" w14:textId="77777777">
        <w:trPr>
          <w:trHeight w:hRule="exact" w:val="317"/>
        </w:trPr>
        <w:tc>
          <w:tcPr>
            <w:tcW w:w="4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25E25AD6" w14:textId="77777777" w:rsidR="00CE3D6B" w:rsidRDefault="006D51F1" w:rsidP="00FE29A1">
            <w:pPr>
              <w:spacing w:line="240" w:lineRule="auto"/>
              <w:ind w:left="460" w:right="760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գ. Կարող եմ բարձրացնել իմ ճկունությունը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77C397E2" w14:textId="77777777" w:rsidR="00CE3D6B" w:rsidRDefault="00CE3D6B" w:rsidP="00FE29A1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25A6B8A2" w14:textId="77777777" w:rsidR="00CE3D6B" w:rsidRDefault="00CE3D6B" w:rsidP="00FE29A1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805D853" w14:textId="77777777" w:rsidR="00CE3D6B" w:rsidRDefault="00CE3D6B" w:rsidP="00FE29A1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348A7D7" w14:textId="77777777" w:rsidR="00CE3D6B" w:rsidRDefault="00CE3D6B" w:rsidP="00FE29A1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55BCC14" w14:textId="77777777" w:rsidR="00CE3D6B" w:rsidRDefault="00CE3D6B" w:rsidP="00FE29A1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CE3D6B" w14:paraId="6C261AB8" w14:textId="77777777">
        <w:trPr>
          <w:trHeight w:hRule="exact" w:val="317"/>
        </w:trPr>
        <w:tc>
          <w:tcPr>
            <w:tcW w:w="4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6B781ECB" w14:textId="77777777" w:rsidR="00CE3D6B" w:rsidRDefault="006D51F1" w:rsidP="00FE29A1">
            <w:pPr>
              <w:spacing w:line="240" w:lineRule="auto"/>
              <w:ind w:left="10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դ. Կարող եմ բարձրացնել իմ ֆիզիկական ուժը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7A424548" w14:textId="77777777" w:rsidR="00CE3D6B" w:rsidRDefault="00CE3D6B" w:rsidP="00FE29A1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5B68DEF4" w14:textId="77777777" w:rsidR="00CE3D6B" w:rsidRDefault="00CE3D6B" w:rsidP="00FE29A1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13E23F6" w14:textId="77777777" w:rsidR="00CE3D6B" w:rsidRDefault="00CE3D6B" w:rsidP="00FE29A1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7F66EBC" w14:textId="77777777" w:rsidR="00CE3D6B" w:rsidRDefault="00CE3D6B" w:rsidP="00FE29A1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402D806" w14:textId="77777777" w:rsidR="00CE3D6B" w:rsidRDefault="00CE3D6B" w:rsidP="00FE29A1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CE3D6B" w14:paraId="7DEA1731" w14:textId="77777777">
        <w:trPr>
          <w:trHeight w:hRule="exact" w:val="317"/>
        </w:trPr>
        <w:tc>
          <w:tcPr>
            <w:tcW w:w="4315" w:type="dxa"/>
            <w:tcBorders>
              <w:top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0CDBFC0F" w14:textId="77777777" w:rsidR="00CE3D6B" w:rsidRDefault="006D51F1" w:rsidP="00FE29A1">
            <w:pPr>
              <w:spacing w:line="240" w:lineRule="auto"/>
              <w:ind w:left="10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ե.  Կարող եմ ավելի ամուր կանգնել ոտքերիս վրա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6E617E9F" w14:textId="77777777" w:rsidR="00CE3D6B" w:rsidRDefault="00CE3D6B" w:rsidP="00FE29A1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2D439C4A" w14:textId="77777777" w:rsidR="00CE3D6B" w:rsidRDefault="00CE3D6B" w:rsidP="00FE29A1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5CF868C" w14:textId="77777777" w:rsidR="00CE3D6B" w:rsidRDefault="00CE3D6B" w:rsidP="00FE29A1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5695D29" w14:textId="77777777" w:rsidR="00CE3D6B" w:rsidRDefault="00CE3D6B" w:rsidP="00FE29A1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627BF7E" w14:textId="77777777" w:rsidR="00CE3D6B" w:rsidRDefault="00CE3D6B" w:rsidP="00FE29A1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</w:tbl>
    <w:p w14:paraId="1888AB83" w14:textId="77777777" w:rsidR="00CE3D6B" w:rsidRDefault="006D51F1" w:rsidP="00FE29A1">
      <w:pPr>
        <w:widowControl/>
        <w:numPr>
          <w:ilvl w:val="0"/>
          <w:numId w:val="12"/>
        </w:numPr>
        <w:spacing w:line="240" w:lineRule="auto"/>
        <w:ind w:hanging="418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Ի՞նչն է լավագույնս բնութագրում ձեր գործունեության մակարդակը՞ </w:t>
      </w:r>
    </w:p>
    <w:p w14:paraId="4E288C0B" w14:textId="77777777" w:rsidR="00CE3D6B" w:rsidRDefault="006D51F1" w:rsidP="00FE29A1">
      <w:pPr>
        <w:widowControl/>
        <w:pBdr>
          <w:left w:val="none" w:sz="0" w:space="3" w:color="auto"/>
        </w:pBdr>
        <w:spacing w:line="240" w:lineRule="auto"/>
        <w:ind w:left="806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Եռանդուն ակտիվ եմ առնվազն 30 րոպե, շաբաթական 3 անգամ</w:t>
      </w:r>
    </w:p>
    <w:p w14:paraId="04915878" w14:textId="77777777" w:rsidR="00CE3D6B" w:rsidRDefault="006D51F1" w:rsidP="00FE29A1">
      <w:pPr>
        <w:widowControl/>
        <w:pBdr>
          <w:left w:val="none" w:sz="0" w:space="3" w:color="auto"/>
        </w:pBdr>
        <w:spacing w:line="240" w:lineRule="auto"/>
        <w:ind w:left="806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Չափավոր ակտիվ եմ շաբաթական առնվազն 3 անգամ</w:t>
      </w:r>
    </w:p>
    <w:p w14:paraId="56FB983C" w14:textId="77777777" w:rsidR="00CE3D6B" w:rsidRDefault="006D51F1" w:rsidP="00FE29A1">
      <w:pPr>
        <w:widowControl/>
        <w:spacing w:line="240" w:lineRule="auto"/>
        <w:ind w:left="806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Հազվադեպ ակտիվ եմ, նախընտրում եմ նստակյաց գործունեությունը</w:t>
      </w:r>
    </w:p>
    <w:p w14:paraId="0D0C08D2" w14:textId="77777777" w:rsidR="00CE3D6B" w:rsidRDefault="006D51F1" w:rsidP="00FE29A1">
      <w:pPr>
        <w:jc w:val="center"/>
      </w:pPr>
      <w:r>
        <w:rPr>
          <w:rFonts w:ascii="Times New Roman" w:hAnsi="Times New Roman"/>
        </w:rPr>
        <w:t>Էջ 2-ի 2</w:t>
      </w:r>
    </w:p>
    <w:p w14:paraId="21BB1DA8" w14:textId="77777777" w:rsidR="00CE3D6B" w:rsidRDefault="006D51F1" w:rsidP="00FE29A1">
      <w:r>
        <w:rPr>
          <w:sz w:val="16"/>
        </w:rPr>
        <w:t>Համաձայն 1995թ.-ի «Փաստաթղթերի կրճատման մասին» օրենքի՝ ոչ մի անձից չի պահանջվում արձագանքել տեղեկատվության հավաքագրմանը, քանի դեռ այդպիսի հավաքագրումը չի ցուցադրում վավեր OMB վերահսկիչ համարը (OMB 0985-0039):  Այս տեղեկատվության հավաքագրման համար ժամանակի ծախսը գնահատվում է միջինը 6 րոպե մեկ պատասխանի համար, ներառյալ անհրաժեշտ տվյալների հավաքագրման և պահպանման, ինչպես նաև տեղեկատվության հավաքագրումը լրացնելու և վերանայելու ժամանակը։  Այս հավաքագրմանն արձագանքելու պարտավորություն է պահանջվում Տարեց ամերիկացիների մասին օրենքի և Պացիենտների պաշտպանության և մատչելի խնամքի մասին օրենքի կանոնադրական իրավասության ներքո նպաստները պահպանելու կամ պահելու համար։</w:t>
      </w:r>
      <w:r>
        <w:rPr>
          <w:rFonts w:ascii="Times New Roman" w:hAnsi="Times New Roman"/>
        </w:rPr>
        <w:t xml:space="preserve">      </w:t>
      </w:r>
    </w:p>
    <w:sectPr w:rsidR="00CE3D6B">
      <w:headerReference w:type="default" r:id="rId7"/>
      <w:type w:val="continuous"/>
      <w:pgSz w:w="12240" w:h="15840"/>
      <w:pgMar w:top="555" w:right="900" w:bottom="18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591A3" w14:textId="77777777" w:rsidR="0008731C" w:rsidRDefault="0008731C">
      <w:pPr>
        <w:spacing w:line="240" w:lineRule="auto"/>
      </w:pPr>
      <w:r>
        <w:separator/>
      </w:r>
    </w:p>
  </w:endnote>
  <w:endnote w:type="continuationSeparator" w:id="0">
    <w:p w14:paraId="34BE3ABB" w14:textId="77777777" w:rsidR="0008731C" w:rsidRDefault="000873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D3EDC" w14:textId="77777777" w:rsidR="0008731C" w:rsidRDefault="0008731C">
      <w:pPr>
        <w:spacing w:line="240" w:lineRule="auto"/>
      </w:pPr>
      <w:r>
        <w:separator/>
      </w:r>
    </w:p>
  </w:footnote>
  <w:footnote w:type="continuationSeparator" w:id="0">
    <w:p w14:paraId="2B6BC9B9" w14:textId="77777777" w:rsidR="0008731C" w:rsidRDefault="000873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7426F" w14:textId="77777777" w:rsidR="00CE3D6B" w:rsidRDefault="006D51F1">
    <w:pPr>
      <w:spacing w:line="240" w:lineRule="auto"/>
      <w:jc w:val="right"/>
      <w:rPr>
        <w:sz w:val="16"/>
        <w:szCs w:val="16"/>
      </w:rPr>
    </w:pPr>
    <w:r>
      <w:rPr>
        <w:rFonts w:ascii="Times New Roman" w:hAnsi="Times New Roman"/>
        <w:sz w:val="16"/>
      </w:rPr>
      <w:t xml:space="preserve">OMB Վերահսկիչ համար No. 0985-0039 </w:t>
    </w:r>
  </w:p>
  <w:p w14:paraId="136C5379" w14:textId="77777777" w:rsidR="00CE3D6B" w:rsidRDefault="006D51F1">
    <w:pPr>
      <w:spacing w:line="240" w:lineRule="auto"/>
      <w:jc w:val="right"/>
      <w:rPr>
        <w:sz w:val="16"/>
        <w:szCs w:val="16"/>
      </w:rPr>
    </w:pPr>
    <w:r>
      <w:rPr>
        <w:rFonts w:ascii="Times New Roman" w:hAnsi="Times New Roman"/>
        <w:sz w:val="16"/>
      </w:rPr>
      <w:t>Վավեր է մինչև: Ամսաթիվ 04/30/2024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lvl w:ilvl="0">
      <w:start w:val="2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lvl w:ilvl="0">
      <w:start w:val="1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lvl w:ilvl="0">
      <w:start w:val="1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4718842">
    <w:abstractNumId w:val="0"/>
  </w:num>
  <w:num w:numId="2" w16cid:durableId="1394423867">
    <w:abstractNumId w:val="1"/>
  </w:num>
  <w:num w:numId="3" w16cid:durableId="854541420">
    <w:abstractNumId w:val="2"/>
  </w:num>
  <w:num w:numId="4" w16cid:durableId="1609121020">
    <w:abstractNumId w:val="3"/>
  </w:num>
  <w:num w:numId="5" w16cid:durableId="1750077564">
    <w:abstractNumId w:val="4"/>
  </w:num>
  <w:num w:numId="6" w16cid:durableId="992099387">
    <w:abstractNumId w:val="5"/>
  </w:num>
  <w:num w:numId="7" w16cid:durableId="599684789">
    <w:abstractNumId w:val="6"/>
  </w:num>
  <w:num w:numId="8" w16cid:durableId="1488789847">
    <w:abstractNumId w:val="7"/>
  </w:num>
  <w:num w:numId="9" w16cid:durableId="760681937">
    <w:abstractNumId w:val="8"/>
  </w:num>
  <w:num w:numId="10" w16cid:durableId="443428101">
    <w:abstractNumId w:val="9"/>
  </w:num>
  <w:num w:numId="11" w16cid:durableId="300158866">
    <w:abstractNumId w:val="10"/>
  </w:num>
  <w:num w:numId="12" w16cid:durableId="7138913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3D6B"/>
    <w:rsid w:val="0008731C"/>
    <w:rsid w:val="006D51F1"/>
    <w:rsid w:val="00AA2BE2"/>
    <w:rsid w:val="00CE3D6B"/>
    <w:rsid w:val="00FE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62924"/>
  <w15:docId w15:val="{2DF5AC97-C73C-4923-8614-9215F21C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y-AM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BCE"/>
    <w:pPr>
      <w:widowControl w:val="0"/>
      <w:spacing w:line="276" w:lineRule="auto"/>
    </w:pPr>
    <w:rPr>
      <w:rFonts w:ascii="Calibri" w:eastAsia="Calibr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Cs/>
      <w:sz w:val="36"/>
      <w:szCs w:val="36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Cs/>
      <w:sz w:val="20"/>
      <w:szCs w:val="20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958FC687-CE2D-4D09-A6C9-E59F73E2DBB5}"/>
</file>

<file path=customXml/itemProps2.xml><?xml version="1.0" encoding="utf-8"?>
<ds:datastoreItem xmlns:ds="http://schemas.openxmlformats.org/officeDocument/2006/customXml" ds:itemID="{3E550274-65B6-4474-9E1E-04060008B270}"/>
</file>

<file path=customXml/itemProps3.xml><?xml version="1.0" encoding="utf-8"?>
<ds:datastoreItem xmlns:ds="http://schemas.openxmlformats.org/officeDocument/2006/customXml" ds:itemID="{0EF6503D-11FA-45C1-BFAE-AB030CD07D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714</Words>
  <Characters>4075</Characters>
  <Application>Microsoft Office Word</Application>
  <DocSecurity>0</DocSecurity>
  <Lines>33</Lines>
  <Paragraphs>9</Paragraphs>
  <ScaleCrop>false</ScaleCrop>
  <Company/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Miguel Fernandez</cp:lastModifiedBy>
  <cp:revision>3</cp:revision>
  <dcterms:created xsi:type="dcterms:W3CDTF">2021-07-13T12:56:00Z</dcterms:created>
  <dcterms:modified xsi:type="dcterms:W3CDTF">2023-08-07T15:18:00Z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